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09971" w14:textId="333BB624" w:rsidR="000B58C5" w:rsidRPr="004F4488" w:rsidRDefault="000B58C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11522"/>
        <w:gridCol w:w="120"/>
      </w:tblGrid>
      <w:tr w:rsidR="000B58C5" w:rsidRPr="004F4488" w14:paraId="4096A75C" w14:textId="77777777" w:rsidTr="004F4488">
        <w:trPr>
          <w:trHeight w:hRule="exact" w:val="120"/>
        </w:trPr>
        <w:tc>
          <w:tcPr>
            <w:tcW w:w="120" w:type="dxa"/>
            <w:shd w:val="clear" w:color="auto" w:fill="97002D"/>
          </w:tcPr>
          <w:p w14:paraId="68AB6621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  <w:shd w:val="clear" w:color="auto" w:fill="97002D"/>
          </w:tcPr>
          <w:p w14:paraId="1279F747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dxa"/>
            <w:shd w:val="clear" w:color="auto" w:fill="97002D"/>
          </w:tcPr>
          <w:p w14:paraId="6C1018DC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73C0D960" w14:textId="77777777" w:rsidTr="004F4488">
        <w:trPr>
          <w:trHeight w:hRule="exact" w:val="1996"/>
        </w:trPr>
        <w:tc>
          <w:tcPr>
            <w:tcW w:w="120" w:type="dxa"/>
            <w:shd w:val="clear" w:color="auto" w:fill="97002D"/>
          </w:tcPr>
          <w:p w14:paraId="6E9F3C93" w14:textId="77777777" w:rsidR="000B58C5" w:rsidRPr="004F4488" w:rsidRDefault="000B58C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6DE3D088" w14:textId="77777777" w:rsidR="000B58C5" w:rsidRPr="004F4488" w:rsidRDefault="000B58C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C3D86E" w14:textId="77777777" w:rsidR="000B58C5" w:rsidRPr="004F4488" w:rsidRDefault="000B58C5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EAE0" w14:textId="77777777" w:rsidR="000B58C5" w:rsidRPr="004F4488" w:rsidRDefault="0065636A">
            <w:pPr>
              <w:ind w:left="3312" w:right="3318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Sample</w:t>
            </w:r>
            <w:r w:rsidRPr="004F4488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Gr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ad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Re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me</w:t>
            </w:r>
          </w:p>
          <w:p w14:paraId="7B0950F6" w14:textId="77777777" w:rsidR="000B58C5" w:rsidRPr="004F4488" w:rsidRDefault="000B58C5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BB9E18" w14:textId="77777777" w:rsidR="004F4488" w:rsidRPr="004F4488" w:rsidRDefault="004F4488">
            <w:pPr>
              <w:ind w:left="1833" w:right="18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hAnsiTheme="minorHAnsi" w:cstheme="minorHAnsi"/>
                <w:sz w:val="22"/>
                <w:szCs w:val="22"/>
              </w:rPr>
              <w:t>Hashim Horne</w:t>
            </w:r>
          </w:p>
          <w:p w14:paraId="0F33F75B" w14:textId="32189BDB" w:rsidR="000B58C5" w:rsidRPr="004F4488" w:rsidRDefault="0065636A">
            <w:pPr>
              <w:ind w:left="1833" w:right="183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245 M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kin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gb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ane </w:t>
            </w:r>
            <w:r w:rsidRPr="004F4488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adley, MA</w:t>
            </w:r>
            <w:r w:rsidRPr="004F4488">
              <w:rPr>
                <w:rFonts w:asciiTheme="minorHAnsi" w:eastAsia="Cambria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268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9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5 </w:t>
            </w:r>
            <w:r w:rsidRPr="004F4488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35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6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2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58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7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825 </w:t>
            </w:r>
            <w:r w:rsidRPr="004F4488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hyperlink r:id="rId5" w:history="1">
              <w:r w:rsidR="004F4488" w:rsidRPr="004F4488">
                <w:rPr>
                  <w:rStyle w:val="Hyperlink"/>
                  <w:rFonts w:asciiTheme="minorHAnsi" w:eastAsia="Cambria" w:hAnsiTheme="minorHAnsi" w:cstheme="minorHAnsi"/>
                  <w:sz w:val="22"/>
                  <w:szCs w:val="22"/>
                </w:rPr>
                <w:t>horne@gmail.com</w:t>
              </w:r>
            </w:hyperlink>
          </w:p>
        </w:tc>
        <w:tc>
          <w:tcPr>
            <w:tcW w:w="120" w:type="dxa"/>
            <w:shd w:val="clear" w:color="auto" w:fill="97002D"/>
          </w:tcPr>
          <w:p w14:paraId="57A5191A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5B11062B" w14:textId="77777777" w:rsidTr="004F4488">
        <w:trPr>
          <w:trHeight w:hRule="exact" w:val="323"/>
        </w:trPr>
        <w:tc>
          <w:tcPr>
            <w:tcW w:w="120" w:type="dxa"/>
            <w:shd w:val="clear" w:color="auto" w:fill="97002D"/>
          </w:tcPr>
          <w:p w14:paraId="48603D66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2F203FE8" w14:textId="77777777" w:rsidR="000B58C5" w:rsidRPr="004F4488" w:rsidRDefault="0065636A">
            <w:pPr>
              <w:spacing w:before="80"/>
              <w:ind w:left="10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DUC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120" w:type="dxa"/>
            <w:shd w:val="clear" w:color="auto" w:fill="97002D"/>
          </w:tcPr>
          <w:p w14:paraId="0340768F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6C3D6407" w14:textId="77777777" w:rsidTr="004F4488">
        <w:trPr>
          <w:trHeight w:hRule="exact" w:val="1843"/>
        </w:trPr>
        <w:tc>
          <w:tcPr>
            <w:tcW w:w="120" w:type="dxa"/>
            <w:shd w:val="clear" w:color="auto" w:fill="97002D"/>
          </w:tcPr>
          <w:p w14:paraId="37267EA2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5AD4E39E" w14:textId="751FDD8C" w:rsidR="000B58C5" w:rsidRPr="004F4488" w:rsidRDefault="0065636A">
            <w:pPr>
              <w:spacing w:line="220" w:lineRule="exact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iv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ty,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n,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    </w:t>
            </w:r>
            <w:r w:rsidRPr="004F4488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</w:p>
          <w:p w14:paraId="342D0B47" w14:textId="77777777" w:rsidR="000B58C5" w:rsidRPr="004F4488" w:rsidRDefault="0065636A">
            <w:pPr>
              <w:spacing w:line="240" w:lineRule="exact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f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nce,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Bio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</w:p>
          <w:p w14:paraId="3F166554" w14:textId="77777777" w:rsidR="000B58C5" w:rsidRPr="004F4488" w:rsidRDefault="0065636A">
            <w:pPr>
              <w:spacing w:before="1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bl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c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</w:p>
          <w:p w14:paraId="593A2CBE" w14:textId="77777777" w:rsidR="000B58C5" w:rsidRPr="004F4488" w:rsidRDefault="0065636A">
            <w:pPr>
              <w:spacing w:line="240" w:lineRule="exact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3.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8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75</w:t>
            </w:r>
          </w:p>
          <w:p w14:paraId="27D35E13" w14:textId="77777777" w:rsidR="000B58C5" w:rsidRPr="004F4488" w:rsidRDefault="0065636A">
            <w:pPr>
              <w:spacing w:before="70"/>
              <w:ind w:left="10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DEMIC 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H 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ND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EN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TAT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IO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</w:p>
          <w:p w14:paraId="72CCCBB3" w14:textId="77777777" w:rsidR="000B58C5" w:rsidRPr="004F4488" w:rsidRDefault="0065636A">
            <w:pPr>
              <w:spacing w:before="73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Under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gr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Re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ch</w:t>
            </w:r>
            <w:r w:rsidRPr="004F4488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esis</w:t>
            </w:r>
          </w:p>
          <w:p w14:paraId="35AF9933" w14:textId="77777777" w:rsidR="000B58C5" w:rsidRPr="004F4488" w:rsidRDefault="0065636A">
            <w:pPr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efi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ers</w:t>
            </w:r>
            <w:r w:rsidRPr="004F4488">
              <w:rPr>
                <w:rFonts w:asciiTheme="minorHAnsi" w:eastAsia="Cambria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Acce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pt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ce</w:t>
            </w:r>
            <w:r w:rsidRPr="004F4488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W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iz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 xml:space="preserve"> 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tag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rd</w:t>
            </w:r>
            <w:r w:rsidRPr="004F4488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Re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ug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ee</w:t>
            </w:r>
            <w:r w:rsidRPr="004F4488">
              <w:rPr>
                <w:rFonts w:asciiTheme="minorHAnsi" w:eastAsia="Cambria" w:hAnsiTheme="minorHAnsi" w:cstheme="minorHAnsi"/>
                <w:i/>
                <w:spacing w:val="6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20" w:type="dxa"/>
            <w:shd w:val="clear" w:color="auto" w:fill="97002D"/>
          </w:tcPr>
          <w:p w14:paraId="2C950714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2D300106" w14:textId="77777777" w:rsidTr="004F4488">
        <w:trPr>
          <w:trHeight w:hRule="exact" w:val="5805"/>
        </w:trPr>
        <w:tc>
          <w:tcPr>
            <w:tcW w:w="120" w:type="dxa"/>
            <w:shd w:val="clear" w:color="auto" w:fill="97002D"/>
          </w:tcPr>
          <w:p w14:paraId="0A33519D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6DCEAB41" w14:textId="77777777" w:rsidR="000B58C5" w:rsidRPr="004F4488" w:rsidRDefault="0065636A">
            <w:pPr>
              <w:spacing w:line="220" w:lineRule="exact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thr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ugh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$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1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5,000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iz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wa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  <w:r w:rsidRPr="004F4488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st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</w:p>
          <w:p w14:paraId="2C8CD7CC" w14:textId="77777777" w:rsidR="000B58C5" w:rsidRPr="004F4488" w:rsidRDefault="0065636A">
            <w:pPr>
              <w:spacing w:line="220" w:lineRule="exact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fol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ub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ion</w:t>
            </w:r>
            <w:r w:rsidRPr="004F4488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of 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pos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ous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323F7843" w14:textId="77777777" w:rsidR="000B58C5" w:rsidRPr="004F4488" w:rsidRDefault="0065636A">
            <w:pPr>
              <w:spacing w:before="71"/>
              <w:ind w:left="1800" w:right="114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Acc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pt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ubli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tion</w:t>
            </w:r>
            <w:r w:rsidRPr="004F4488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in</w:t>
            </w:r>
            <w:r w:rsidRPr="004F4488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on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J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rnal</w:t>
            </w:r>
            <w:r w:rsidRPr="004F4488">
              <w:rPr>
                <w:rFonts w:asciiTheme="minorHAnsi" w:eastAsia="Cambr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of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ad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Rese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rch</w:t>
            </w:r>
            <w:r w:rsidRPr="004F4488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-1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7"/>
                <w:sz w:val="22"/>
                <w:szCs w:val="22"/>
              </w:rPr>
              <w:t>(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ll</w:t>
            </w:r>
            <w:r w:rsidRPr="004F4488">
              <w:rPr>
                <w:rFonts w:asciiTheme="minorHAnsi" w:eastAsia="Cambr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 xml:space="preserve">2009)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x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plor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:</w:t>
            </w:r>
            <w:r w:rsidRPr="004F4488">
              <w:rPr>
                <w:rFonts w:asciiTheme="minorHAnsi" w:eastAsia="Cambria" w:hAnsiTheme="minorHAnsi" w:cstheme="minorHAnsi"/>
                <w:i/>
                <w:spacing w:val="-1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he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J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rn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 xml:space="preserve">of   </w:t>
            </w:r>
            <w:r w:rsidRPr="004F4488">
              <w:rPr>
                <w:rFonts w:asciiTheme="minorHAnsi" w:eastAsia="Cambria" w:hAnsiTheme="minorHAnsi" w:cstheme="minorHAnsi"/>
                <w:i/>
                <w:spacing w:val="1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ad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Rese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rch</w:t>
            </w:r>
            <w:r w:rsidRPr="004F4488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ve</w:t>
            </w:r>
            <w:r w:rsidRPr="004F4488">
              <w:rPr>
                <w:rFonts w:asciiTheme="minorHAnsi" w:eastAsia="Cambr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Ac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tat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 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rol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(Sep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ber</w:t>
            </w:r>
            <w:r w:rsidRPr="004F4488">
              <w:rPr>
                <w:rFonts w:asciiTheme="minorHAnsi" w:eastAsia="Cambria" w:hAnsiTheme="minorHAnsi" w:cstheme="minorHAnsi"/>
                <w:i/>
                <w:spacing w:val="-1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2009)</w:t>
            </w:r>
          </w:p>
          <w:p w14:paraId="47F5834C" w14:textId="77777777" w:rsidR="000B58C5" w:rsidRPr="004F4488" w:rsidRDefault="000B58C5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BAD619" w14:textId="77777777" w:rsidR="000B58C5" w:rsidRPr="004F4488" w:rsidRDefault="0065636A">
            <w:pPr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ul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Sp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ed</w:t>
            </w:r>
            <w:r w:rsidRPr="004F4488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Und</w:t>
            </w:r>
            <w:r w:rsidRPr="004F4488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ra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dua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ch</w:t>
            </w:r>
          </w:p>
          <w:p w14:paraId="0AB44E9C" w14:textId="77777777" w:rsidR="000B58C5" w:rsidRPr="004F4488" w:rsidRDefault="0065636A">
            <w:pPr>
              <w:spacing w:before="1"/>
              <w:ind w:left="1800" w:right="1808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fects</w:t>
            </w:r>
            <w:r w:rsidRPr="004F4488">
              <w:rPr>
                <w:rFonts w:asciiTheme="minorHAnsi" w:eastAsia="Cambria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per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y,</w:t>
            </w:r>
            <w:r w:rsidRPr="004F4488">
              <w:rPr>
                <w:rFonts w:asciiTheme="minorHAnsi" w:eastAsia="Cambria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ev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lop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-1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Pa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of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rt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 xml:space="preserve">a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si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pro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z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ssa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ys.</w:t>
            </w:r>
            <w:r w:rsidRPr="004F4488">
              <w:rPr>
                <w:rFonts w:asciiTheme="minorHAnsi" w:eastAsia="Cambria" w:hAnsiTheme="minorHAnsi" w:cstheme="minorHAnsi"/>
                <w:i/>
                <w:spacing w:val="4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Stu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du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4F4488">
              <w:rPr>
                <w:rFonts w:asciiTheme="minorHAnsi" w:eastAsia="Cambria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m,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on Univ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2008</w:t>
            </w:r>
          </w:p>
          <w:p w14:paraId="42385BC3" w14:textId="77777777" w:rsidR="000B58C5" w:rsidRPr="004F4488" w:rsidRDefault="000B58C5">
            <w:pPr>
              <w:spacing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251E50" w14:textId="77777777" w:rsidR="000B58C5" w:rsidRPr="004F4488" w:rsidRDefault="0065636A">
            <w:pPr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en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se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ch</w:t>
            </w:r>
          </w:p>
          <w:p w14:paraId="360887B4" w14:textId="77777777" w:rsidR="000B58C5" w:rsidRPr="004F4488" w:rsidRDefault="0065636A">
            <w:pPr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in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ig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:</w:t>
            </w:r>
            <w:r w:rsidRPr="004F4488">
              <w:rPr>
                <w:rFonts w:asciiTheme="minorHAnsi" w:eastAsia="Cambr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im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of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ig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ht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ti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ht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pol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on</w:t>
            </w:r>
            <w:r w:rsidRPr="004F4488">
              <w:rPr>
                <w:rFonts w:asciiTheme="minorHAnsi" w:eastAsia="Cambr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opu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’</w:t>
            </w:r>
          </w:p>
          <w:p w14:paraId="004AD76A" w14:textId="77777777" w:rsidR="000B58C5" w:rsidRPr="004F4488" w:rsidRDefault="0065636A">
            <w:pPr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ythms</w:t>
            </w:r>
            <w:r w:rsidRPr="004F4488">
              <w:rPr>
                <w:rFonts w:asciiTheme="minorHAnsi" w:eastAsia="Cambria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i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es</w:t>
            </w:r>
          </w:p>
          <w:p w14:paraId="5236BAE0" w14:textId="77777777" w:rsidR="000B58C5" w:rsidRPr="004F4488" w:rsidRDefault="000B58C5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ABF427" w14:textId="77777777" w:rsidR="000B58C5" w:rsidRPr="004F4488" w:rsidRDefault="0065636A">
            <w:pPr>
              <w:ind w:left="10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WA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RDS 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ND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ST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IO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</w:p>
          <w:p w14:paraId="17C236B1" w14:textId="77777777" w:rsidR="000B58C5" w:rsidRPr="004F4488" w:rsidRDefault="000B58C5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B8D276" w14:textId="77777777" w:rsidR="000B58C5" w:rsidRPr="004F4488" w:rsidRDefault="0065636A">
            <w:pPr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cr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i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elta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K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pp</w:t>
            </w:r>
            <w:r w:rsidRPr="004F4488">
              <w:rPr>
                <w:rFonts w:asciiTheme="minorHAnsi" w:eastAsia="Cambria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hip</w:t>
            </w:r>
            <w:r w:rsidRPr="004F4488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Soc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</w:p>
          <w:p w14:paraId="1D6EA826" w14:textId="77777777" w:rsidR="000B58C5" w:rsidRPr="004F4488" w:rsidRDefault="0065636A">
            <w:pPr>
              <w:spacing w:before="34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ito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wa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du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tudy</w:t>
            </w:r>
          </w:p>
          <w:p w14:paraId="393584E2" w14:textId="77777777" w:rsidR="000B58C5" w:rsidRPr="004F4488" w:rsidRDefault="0065636A">
            <w:pPr>
              <w:spacing w:before="34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ta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Bio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ogy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</w:p>
          <w:p w14:paraId="5537AC17" w14:textId="77777777" w:rsidR="000B58C5" w:rsidRPr="004F4488" w:rsidRDefault="0065636A">
            <w:pPr>
              <w:spacing w:before="36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Phi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K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ppa</w:t>
            </w:r>
            <w:r w:rsidRPr="004F4488">
              <w:rPr>
                <w:rFonts w:asciiTheme="minorHAnsi" w:eastAsia="Cambr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</w:p>
          <w:p w14:paraId="53D1CDF7" w14:textId="77777777" w:rsidR="000B58C5" w:rsidRPr="004F4488" w:rsidRDefault="0065636A">
            <w:pPr>
              <w:spacing w:before="34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Phi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Eta</w:t>
            </w:r>
            <w:r w:rsidRPr="004F4488">
              <w:rPr>
                <w:rFonts w:asciiTheme="minorHAnsi" w:eastAsia="Cambr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ig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Soc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og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izing</w:t>
            </w:r>
            <w:r w:rsidRPr="004F4488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st-Y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Stu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</w:p>
          <w:p w14:paraId="32D74DE1" w14:textId="77777777" w:rsidR="000B58C5" w:rsidRPr="004F4488" w:rsidRDefault="0065636A">
            <w:pPr>
              <w:spacing w:before="36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Uni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4F4488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Sc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hip</w:t>
            </w:r>
            <w:r w:rsidRPr="004F4488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  <w:p w14:paraId="08D37FB7" w14:textId="77777777" w:rsidR="000B58C5" w:rsidRPr="004F4488" w:rsidRDefault="0065636A">
            <w:pPr>
              <w:spacing w:before="34"/>
              <w:ind w:left="180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’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ist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(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5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</w:p>
          <w:p w14:paraId="34D75431" w14:textId="77777777" w:rsidR="000B58C5" w:rsidRPr="004F4488" w:rsidRDefault="000B58C5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C5A4EE" w14:textId="77777777" w:rsidR="000B58C5" w:rsidRPr="004F4488" w:rsidRDefault="0065636A">
            <w:pPr>
              <w:ind w:left="10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US</w:t>
            </w:r>
            <w:r w:rsidRPr="004F448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RK 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ND 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LVEMENT</w:t>
            </w:r>
          </w:p>
        </w:tc>
        <w:tc>
          <w:tcPr>
            <w:tcW w:w="120" w:type="dxa"/>
            <w:shd w:val="clear" w:color="auto" w:fill="97002D"/>
          </w:tcPr>
          <w:p w14:paraId="10552318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27BC33A7" w14:textId="77777777" w:rsidTr="004F4488">
        <w:trPr>
          <w:trHeight w:hRule="exact" w:val="791"/>
        </w:trPr>
        <w:tc>
          <w:tcPr>
            <w:tcW w:w="120" w:type="dxa"/>
            <w:shd w:val="clear" w:color="auto" w:fill="97002D"/>
          </w:tcPr>
          <w:p w14:paraId="25A40A97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2136FA4E" w14:textId="77777777" w:rsidR="000B58C5" w:rsidRPr="004F4488" w:rsidRDefault="0065636A">
            <w:pPr>
              <w:spacing w:before="23"/>
              <w:ind w:left="136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Of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 of </w:t>
            </w:r>
            <w:r w:rsidRPr="004F4488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 P</w:t>
            </w:r>
            <w:r w:rsidRPr="004F448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iv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                                                                                 Feb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0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10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</w:p>
          <w:p w14:paraId="552D45B2" w14:textId="77777777" w:rsidR="000B58C5" w:rsidRPr="004F4488" w:rsidRDefault="0065636A">
            <w:pPr>
              <w:spacing w:before="1"/>
              <w:ind w:left="136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St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ud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nt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ker</w:t>
            </w:r>
          </w:p>
          <w:p w14:paraId="44D7A2D1" w14:textId="77777777" w:rsidR="000B58C5" w:rsidRPr="004F4488" w:rsidRDefault="0065636A">
            <w:pPr>
              <w:spacing w:before="2"/>
              <w:ind w:left="17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</w:t>
            </w:r>
            <w:r w:rsidRPr="004F448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end a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ont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 to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meet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to 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iv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em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120" w:type="dxa"/>
            <w:shd w:val="clear" w:color="auto" w:fill="97002D"/>
          </w:tcPr>
          <w:p w14:paraId="1F8E0E02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51B3106E" w14:textId="77777777" w:rsidTr="004F4488">
        <w:trPr>
          <w:trHeight w:hRule="exact" w:val="792"/>
        </w:trPr>
        <w:tc>
          <w:tcPr>
            <w:tcW w:w="120" w:type="dxa"/>
            <w:shd w:val="clear" w:color="auto" w:fill="97002D"/>
          </w:tcPr>
          <w:p w14:paraId="7A1647BC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43CAEEBC" w14:textId="77777777" w:rsidR="000B58C5" w:rsidRPr="004F4488" w:rsidRDefault="0065636A">
            <w:pPr>
              <w:spacing w:line="240" w:lineRule="exact"/>
              <w:ind w:left="17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</w:t>
            </w:r>
            <w:r w:rsidRPr="004F448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ct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daily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adm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trat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ope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tions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(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om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tions,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ata 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ana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ent, a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 tel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e)</w:t>
            </w:r>
          </w:p>
          <w:p w14:paraId="5B356A74" w14:textId="77777777" w:rsidR="000B58C5" w:rsidRPr="004F4488" w:rsidRDefault="0065636A">
            <w:pPr>
              <w:spacing w:line="240" w:lineRule="exact"/>
              <w:ind w:left="19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le p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ng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and 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 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</w:p>
          <w:p w14:paraId="2B41BAE9" w14:textId="77777777" w:rsidR="000B58C5" w:rsidRPr="004F4488" w:rsidRDefault="0065636A">
            <w:pPr>
              <w:spacing w:before="2"/>
              <w:ind w:left="17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</w:t>
            </w:r>
            <w:r w:rsidRPr="004F448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te na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s, 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 ca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 f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ts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 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0" w:type="dxa"/>
            <w:shd w:val="clear" w:color="auto" w:fill="97002D"/>
          </w:tcPr>
          <w:p w14:paraId="13AC3D29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5AF28626" w14:textId="77777777" w:rsidTr="004F4488">
        <w:trPr>
          <w:trHeight w:hRule="exact" w:val="532"/>
        </w:trPr>
        <w:tc>
          <w:tcPr>
            <w:tcW w:w="120" w:type="dxa"/>
            <w:shd w:val="clear" w:color="auto" w:fill="97002D"/>
          </w:tcPr>
          <w:p w14:paraId="5D8A3130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198DE77D" w14:textId="77777777" w:rsidR="000B58C5" w:rsidRPr="004F4488" w:rsidRDefault="0065636A">
            <w:pPr>
              <w:spacing w:before="24"/>
              <w:ind w:left="136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Elon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101</w:t>
            </w:r>
            <w:r w:rsidRPr="004F4488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an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Se</w:t>
            </w:r>
            <w:r w:rsidRPr="004F4488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na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n,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NC                                                                               </w:t>
            </w:r>
            <w:r w:rsidRPr="004F4488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Fall 20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9,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all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20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10</w:t>
            </w:r>
          </w:p>
          <w:p w14:paraId="73F67335" w14:textId="77777777" w:rsidR="000B58C5" w:rsidRPr="004F4488" w:rsidRDefault="0065636A">
            <w:pPr>
              <w:spacing w:line="240" w:lineRule="exact"/>
              <w:ind w:left="136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ch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ng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ta</w:t>
            </w:r>
            <w:r w:rsidRPr="004F4488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nt</w:t>
            </w:r>
          </w:p>
        </w:tc>
        <w:tc>
          <w:tcPr>
            <w:tcW w:w="120" w:type="dxa"/>
            <w:shd w:val="clear" w:color="auto" w:fill="97002D"/>
          </w:tcPr>
          <w:p w14:paraId="50AEBF6D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403EF39F" w14:textId="77777777" w:rsidTr="004F4488">
        <w:trPr>
          <w:trHeight w:hRule="exact" w:val="534"/>
        </w:trPr>
        <w:tc>
          <w:tcPr>
            <w:tcW w:w="120" w:type="dxa"/>
            <w:shd w:val="clear" w:color="auto" w:fill="97002D"/>
          </w:tcPr>
          <w:p w14:paraId="25113992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20DA60BF" w14:textId="77777777" w:rsidR="000B58C5" w:rsidRPr="004F4488" w:rsidRDefault="0065636A">
            <w:pPr>
              <w:tabs>
                <w:tab w:val="left" w:pos="1980"/>
              </w:tabs>
              <w:spacing w:before="1" w:line="240" w:lineRule="exact"/>
              <w:ind w:left="1980" w:right="2616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4F4488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tner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wi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a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and 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wi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 n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 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tion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 c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 l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 by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d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esi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ng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4F4488">
              <w:rPr>
                <w:rFonts w:asciiTheme="minorHAnsi" w:eastAsia="Cambria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mpleme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iv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 le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lans</w:t>
            </w:r>
          </w:p>
        </w:tc>
        <w:tc>
          <w:tcPr>
            <w:tcW w:w="120" w:type="dxa"/>
            <w:shd w:val="clear" w:color="auto" w:fill="97002D"/>
          </w:tcPr>
          <w:p w14:paraId="74BE3688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2CE07639" w14:textId="77777777" w:rsidTr="004F4488">
        <w:trPr>
          <w:trHeight w:hRule="exact" w:val="318"/>
        </w:trPr>
        <w:tc>
          <w:tcPr>
            <w:tcW w:w="120" w:type="dxa"/>
            <w:shd w:val="clear" w:color="auto" w:fill="97002D"/>
          </w:tcPr>
          <w:p w14:paraId="4A14EA1C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1F661BBA" w14:textId="77777777" w:rsidR="000B58C5" w:rsidRPr="004F4488" w:rsidRDefault="0065636A">
            <w:pPr>
              <w:spacing w:before="24"/>
              <w:ind w:left="10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LU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EER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/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ERVI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RK</w:t>
            </w:r>
          </w:p>
        </w:tc>
        <w:tc>
          <w:tcPr>
            <w:tcW w:w="120" w:type="dxa"/>
            <w:shd w:val="clear" w:color="auto" w:fill="97002D"/>
          </w:tcPr>
          <w:p w14:paraId="2B426319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4F9132CE" w14:textId="77777777" w:rsidTr="004F4488">
        <w:trPr>
          <w:trHeight w:hRule="exact" w:val="276"/>
        </w:trPr>
        <w:tc>
          <w:tcPr>
            <w:tcW w:w="120" w:type="dxa"/>
            <w:shd w:val="clear" w:color="auto" w:fill="97002D"/>
          </w:tcPr>
          <w:p w14:paraId="3A242EC4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1922E8AD" w14:textId="77777777" w:rsidR="000B58C5" w:rsidRPr="004F4488" w:rsidRDefault="0065636A">
            <w:pPr>
              <w:spacing w:before="25"/>
              <w:ind w:left="139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Ho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ice</w:t>
            </w:r>
            <w:r w:rsidRPr="004F4488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ve</w:t>
            </w:r>
            <w:r w:rsidRPr="004F4488">
              <w:rPr>
                <w:rFonts w:asciiTheme="minorHAnsi" w:eastAsia="Cambri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ar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of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la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ount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C                                   </w:t>
            </w:r>
            <w:r w:rsidRPr="004F4488">
              <w:rPr>
                <w:rFonts w:asciiTheme="minorHAnsi" w:eastAsia="Cambria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2009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0" w:type="dxa"/>
            <w:shd w:val="clear" w:color="auto" w:fill="97002D"/>
          </w:tcPr>
          <w:p w14:paraId="6B44F5A9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0DE0A3B8" w14:textId="77777777" w:rsidTr="004F4488">
        <w:trPr>
          <w:trHeight w:hRule="exact" w:val="792"/>
        </w:trPr>
        <w:tc>
          <w:tcPr>
            <w:tcW w:w="120" w:type="dxa"/>
            <w:shd w:val="clear" w:color="auto" w:fill="97002D"/>
          </w:tcPr>
          <w:p w14:paraId="1056DD95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6F7F6150" w14:textId="77777777" w:rsidR="000B58C5" w:rsidRPr="004F4488" w:rsidRDefault="0065636A">
            <w:pPr>
              <w:tabs>
                <w:tab w:val="left" w:pos="1980"/>
              </w:tabs>
              <w:spacing w:before="1" w:line="220" w:lineRule="exact"/>
              <w:ind w:left="2012" w:right="2323" w:hanging="39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F4488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ovi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k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y 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ith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tivi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oth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ho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the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ospi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Ho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  <w:p w14:paraId="04C51F25" w14:textId="77777777" w:rsidR="000B58C5" w:rsidRPr="004F4488" w:rsidRDefault="0065636A">
            <w:pPr>
              <w:spacing w:before="1"/>
              <w:ind w:left="16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F4488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Com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q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ify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ticipati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0" w:type="dxa"/>
            <w:shd w:val="clear" w:color="auto" w:fill="97002D"/>
          </w:tcPr>
          <w:p w14:paraId="19488345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14D543A0" w14:textId="77777777" w:rsidTr="004F4488">
        <w:trPr>
          <w:trHeight w:hRule="exact" w:val="309"/>
        </w:trPr>
        <w:tc>
          <w:tcPr>
            <w:tcW w:w="120" w:type="dxa"/>
            <w:shd w:val="clear" w:color="auto" w:fill="97002D"/>
          </w:tcPr>
          <w:p w14:paraId="7DF57F6A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4E2600D7" w14:textId="77777777" w:rsidR="000B58C5" w:rsidRPr="004F4488" w:rsidRDefault="0065636A">
            <w:pPr>
              <w:spacing w:before="59"/>
              <w:ind w:left="135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nch</w:t>
            </w:r>
            <w:r w:rsidRPr="004F4488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udd</w:t>
            </w:r>
            <w:r w:rsidRPr="004F448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ies</w:t>
            </w:r>
            <w:r w:rsidRPr="004F4488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ia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Sc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                               </w:t>
            </w:r>
            <w:r w:rsidRPr="004F4488">
              <w:rPr>
                <w:rFonts w:asciiTheme="minorHAnsi" w:eastAsia="Cambria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gu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20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0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8-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0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0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0" w:type="dxa"/>
            <w:shd w:val="clear" w:color="auto" w:fill="97002D"/>
          </w:tcPr>
          <w:p w14:paraId="22FB1159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8C5" w:rsidRPr="004F4488" w14:paraId="1594ECE1" w14:textId="77777777" w:rsidTr="004F4488">
        <w:trPr>
          <w:trHeight w:hRule="exact" w:val="841"/>
        </w:trPr>
        <w:tc>
          <w:tcPr>
            <w:tcW w:w="120" w:type="dxa"/>
            <w:shd w:val="clear" w:color="auto" w:fill="97002D"/>
          </w:tcPr>
          <w:p w14:paraId="548FFEC1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22" w:type="dxa"/>
          </w:tcPr>
          <w:p w14:paraId="332D23B5" w14:textId="77777777" w:rsidR="000B58C5" w:rsidRPr="004F4488" w:rsidRDefault="0065636A">
            <w:pPr>
              <w:spacing w:line="220" w:lineRule="exact"/>
              <w:ind w:left="16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F448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         </w:t>
            </w:r>
            <w:r w:rsidRPr="004F4488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mp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hi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hool</w:t>
            </w:r>
          </w:p>
          <w:p w14:paraId="65BF9850" w14:textId="77777777" w:rsidR="000B58C5" w:rsidRPr="004F4488" w:rsidRDefault="0065636A">
            <w:pPr>
              <w:spacing w:before="2"/>
              <w:ind w:left="16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F4488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Visit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we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unch</w:t>
            </w:r>
            <w:r w:rsidRPr="004F4488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an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4F4488">
              <w:rPr>
                <w:rFonts w:asciiTheme="minorHAnsi" w:eastAsia="Cambria" w:hAnsiTheme="minorHAnsi" w:cstheme="minorHAnsi"/>
                <w:sz w:val="22"/>
                <w:szCs w:val="22"/>
              </w:rPr>
              <w:t>tion</w:t>
            </w:r>
          </w:p>
          <w:p w14:paraId="024332CC" w14:textId="77777777" w:rsidR="000B58C5" w:rsidRPr="004F4488" w:rsidRDefault="0065636A">
            <w:pPr>
              <w:spacing w:before="7"/>
              <w:ind w:left="730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</w:rPr>
              <w:t>pp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3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2"/>
                <w:sz w:val="22"/>
                <w:szCs w:val="22"/>
              </w:rPr>
              <w:t>(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  <w:u w:val="single" w:color="A6A6A6"/>
              </w:rPr>
              <w:t>\\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2"/>
                <w:sz w:val="22"/>
                <w:szCs w:val="22"/>
                <w:u w:val="single" w:color="A6A6A6"/>
              </w:rPr>
              <w:t>r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  <w:u w:val="single" w:color="A6A6A6"/>
              </w:rPr>
              <w:t>e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  <w:u w:val="single" w:color="A6A6A6"/>
              </w:rPr>
              <w:t>sre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1"/>
                <w:sz w:val="22"/>
                <w:szCs w:val="22"/>
                <w:u w:val="single" w:color="A6A6A6"/>
              </w:rPr>
              <w:t>f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)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–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</w:rPr>
              <w:t>B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ro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1"/>
                <w:sz w:val="22"/>
                <w:szCs w:val="22"/>
              </w:rPr>
              <w:t>c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hu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2"/>
                <w:sz w:val="22"/>
                <w:szCs w:val="22"/>
              </w:rPr>
              <w:t>r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s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6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1"/>
                <w:sz w:val="22"/>
                <w:szCs w:val="22"/>
              </w:rPr>
              <w:t>a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</w:rPr>
              <w:t>n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d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2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Fl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2"/>
                <w:sz w:val="22"/>
                <w:szCs w:val="22"/>
              </w:rPr>
              <w:t>y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</w:rPr>
              <w:t>e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rs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–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</w:rPr>
              <w:t xml:space="preserve"> 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2011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2"/>
                <w:sz w:val="22"/>
                <w:szCs w:val="22"/>
              </w:rPr>
              <w:t>-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2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-1"/>
                <w:sz w:val="22"/>
                <w:szCs w:val="22"/>
              </w:rPr>
              <w:t>0</w:t>
            </w:r>
            <w:r w:rsidRPr="004F4488">
              <w:rPr>
                <w:rFonts w:asciiTheme="minorHAnsi" w:eastAsia="Cambria" w:hAnsiTheme="minorHAnsi" w:cstheme="minorHAnsi"/>
                <w:color w:val="A6A6A6"/>
                <w:spacing w:val="2"/>
                <w:sz w:val="22"/>
                <w:szCs w:val="22"/>
              </w:rPr>
              <w:t>1</w:t>
            </w:r>
            <w:r w:rsidRPr="004F4488">
              <w:rPr>
                <w:rFonts w:asciiTheme="minorHAnsi" w:eastAsia="Cambria" w:hAnsiTheme="minorHAnsi" w:cstheme="minorHAnsi"/>
                <w:color w:val="A6A6A6"/>
                <w:sz w:val="22"/>
                <w:szCs w:val="22"/>
              </w:rPr>
              <w:t>2</w:t>
            </w:r>
          </w:p>
        </w:tc>
        <w:tc>
          <w:tcPr>
            <w:tcW w:w="120" w:type="dxa"/>
            <w:shd w:val="clear" w:color="auto" w:fill="97002D"/>
          </w:tcPr>
          <w:p w14:paraId="670067A4" w14:textId="77777777" w:rsidR="000B58C5" w:rsidRPr="004F4488" w:rsidRDefault="000B58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50263E" w14:textId="77777777" w:rsidR="0065636A" w:rsidRPr="004F4488" w:rsidRDefault="0065636A">
      <w:pPr>
        <w:rPr>
          <w:rFonts w:asciiTheme="minorHAnsi" w:hAnsiTheme="minorHAnsi" w:cstheme="minorHAnsi"/>
          <w:sz w:val="22"/>
          <w:szCs w:val="22"/>
        </w:rPr>
      </w:pPr>
    </w:p>
    <w:sectPr w:rsidR="0065636A" w:rsidRPr="004F4488">
      <w:type w:val="continuous"/>
      <w:pgSz w:w="12240" w:h="15840"/>
      <w:pgMar w:top="140" w:right="120" w:bottom="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543D3"/>
    <w:multiLevelType w:val="multilevel"/>
    <w:tmpl w:val="6158E0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8C5"/>
    <w:rsid w:val="000B58C5"/>
    <w:rsid w:val="004F4488"/>
    <w:rsid w:val="006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5E509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F44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4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orn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2021-07-06T13:50:00Z</dcterms:modified>
</cp:coreProperties>
</file>